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Default="003C5FE0">
      <w:pPr>
        <w:pStyle w:val="Textoindependiente"/>
        <w:rPr>
          <w:rFonts w:ascii="Arial" w:hAnsi="Arial" w:cs="Arial"/>
        </w:rPr>
      </w:pPr>
    </w:p>
    <w:p w14:paraId="7562C24D" w14:textId="77777777" w:rsidR="0056721F" w:rsidRPr="00A82B09" w:rsidRDefault="0056721F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2C48A18B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126DAF">
        <w:rPr>
          <w:rFonts w:ascii="Arial" w:hAnsi="Arial" w:cs="Arial"/>
          <w:noProof/>
        </w:rPr>
        <w:t>RUBIELA POTES RENTERIA</w:t>
      </w:r>
      <w:r w:rsidR="00180E49" w:rsidRPr="00A82B09">
        <w:rPr>
          <w:rFonts w:ascii="Arial" w:hAnsi="Arial" w:cs="Arial"/>
        </w:rPr>
        <w:tab/>
      </w:r>
    </w:p>
    <w:p w14:paraId="1CD48EA0" w14:textId="7BC8B27E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810412">
        <w:rPr>
          <w:rFonts w:ascii="Arial" w:hAnsi="Arial" w:cs="Arial"/>
        </w:rPr>
        <w:t>38.473.908</w:t>
      </w:r>
      <w:r w:rsidR="00DA665C">
        <w:rPr>
          <w:rFonts w:ascii="Arial" w:hAnsi="Arial" w:cs="Arial"/>
        </w:rPr>
        <w:t xml:space="preserve"> </w:t>
      </w:r>
      <w:r w:rsidR="00180E49" w:rsidRPr="0092241A">
        <w:rPr>
          <w:rFonts w:ascii="Arial" w:hAnsi="Arial" w:cs="Arial"/>
        </w:rPr>
        <w:t>DE</w:t>
      </w:r>
      <w:r w:rsidR="00DA665C">
        <w:rPr>
          <w:rFonts w:ascii="Arial" w:hAnsi="Arial" w:cs="Arial"/>
        </w:rPr>
        <w:t xml:space="preserve"> </w:t>
      </w:r>
      <w:r w:rsidR="00810412">
        <w:rPr>
          <w:rFonts w:ascii="Arial" w:hAnsi="Arial" w:cs="Arial"/>
        </w:rPr>
        <w:t>BUENAVENTURA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028EEFC1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FF39C7" w:rsidRPr="00FF39C7">
        <w:rPr>
          <w:rFonts w:ascii="Arial" w:hAnsi="Arial" w:cs="Arial"/>
          <w:color w:val="000000"/>
        </w:rPr>
        <w:t>3500237857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77B626F1" w:rsidR="00536329" w:rsidRPr="00DA665C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126DAF" w:rsidRPr="00126DAF">
        <w:rPr>
          <w:rFonts w:ascii="Arial" w:hAnsi="Arial" w:cs="Arial"/>
        </w:rPr>
        <w:t>4500369828</w:t>
      </w:r>
      <w:r w:rsidR="006A2B9C" w:rsidRPr="00DA665C">
        <w:rPr>
          <w:rFonts w:ascii="Arial" w:hAnsi="Arial" w:cs="Arial"/>
        </w:rPr>
        <w:tab/>
      </w:r>
      <w:r w:rsidR="00E80DF9" w:rsidRPr="00DA665C">
        <w:rPr>
          <w:rFonts w:ascii="Arial" w:hAnsi="Arial" w:cs="Arial"/>
        </w:rPr>
        <w:tab/>
      </w:r>
      <w:r w:rsidR="00536329" w:rsidRPr="00DA665C">
        <w:rPr>
          <w:rFonts w:ascii="Arial" w:hAnsi="Arial" w:cs="Arial"/>
        </w:rPr>
        <w:tab/>
        <w:t xml:space="preserve"> </w:t>
      </w:r>
    </w:p>
    <w:p w14:paraId="725B1CBF" w14:textId="526B3BBE" w:rsidR="00032343" w:rsidRPr="00DA665C" w:rsidRDefault="00536329" w:rsidP="00536329">
      <w:pPr>
        <w:pStyle w:val="Textoindependiente"/>
        <w:jc w:val="left"/>
        <w:rPr>
          <w:rFonts w:ascii="Arial" w:hAnsi="Arial" w:cs="Arial"/>
        </w:rPr>
      </w:pPr>
      <w:r w:rsidRPr="00DA665C">
        <w:rPr>
          <w:rFonts w:ascii="Arial" w:hAnsi="Arial" w:cs="Arial"/>
        </w:rPr>
        <w:t>VALOR</w:t>
      </w:r>
      <w:r w:rsidR="00DA665C">
        <w:rPr>
          <w:rFonts w:ascii="Arial" w:hAnsi="Arial" w:cs="Arial"/>
        </w:rPr>
        <w:t xml:space="preserve"> </w:t>
      </w:r>
      <w:r w:rsidRPr="00DA665C">
        <w:rPr>
          <w:rFonts w:ascii="Arial" w:hAnsi="Arial" w:cs="Arial"/>
        </w:rPr>
        <w:t>DEL</w:t>
      </w:r>
      <w:r w:rsidR="00DA665C">
        <w:rPr>
          <w:rFonts w:ascii="Arial" w:hAnsi="Arial" w:cs="Arial"/>
        </w:rPr>
        <w:t xml:space="preserve"> </w:t>
      </w:r>
      <w:r w:rsidRPr="00DA665C">
        <w:rPr>
          <w:rFonts w:ascii="Arial" w:hAnsi="Arial" w:cs="Arial"/>
        </w:rPr>
        <w:t>CON</w:t>
      </w:r>
      <w:r w:rsidR="00185C8A" w:rsidRPr="00DA665C">
        <w:rPr>
          <w:rFonts w:ascii="Arial" w:hAnsi="Arial" w:cs="Arial"/>
        </w:rPr>
        <w:t>TRATO</w:t>
      </w:r>
      <w:r w:rsidR="009367CA" w:rsidRPr="00DA665C">
        <w:rPr>
          <w:rFonts w:ascii="Arial" w:hAnsi="Arial" w:cs="Arial"/>
        </w:rPr>
        <w:t>:</w:t>
      </w:r>
      <w:r w:rsidR="0013777F" w:rsidRPr="00DA665C">
        <w:rPr>
          <w:rFonts w:ascii="Arial" w:hAnsi="Arial" w:cs="Arial"/>
        </w:rPr>
        <w:tab/>
      </w:r>
      <w:r w:rsidR="0013777F" w:rsidRPr="00DA665C">
        <w:rPr>
          <w:rFonts w:ascii="Arial" w:hAnsi="Arial" w:cs="Arial"/>
        </w:rPr>
        <w:tab/>
      </w:r>
      <w:r w:rsidR="00DA665C" w:rsidRPr="00DA665C">
        <w:rPr>
          <w:rFonts w:ascii="Arial" w:hAnsi="Arial" w:cs="Arial"/>
        </w:rPr>
        <w:t>$</w:t>
      </w:r>
      <w:r w:rsidR="00DA665C">
        <w:rPr>
          <w:rFonts w:ascii="Arial" w:hAnsi="Arial" w:cs="Arial"/>
        </w:rPr>
        <w:t xml:space="preserve"> </w:t>
      </w:r>
      <w:r w:rsidR="00DA665C" w:rsidRPr="00DA665C">
        <w:rPr>
          <w:rFonts w:ascii="Arial" w:hAnsi="Arial" w:cs="Arial"/>
        </w:rPr>
        <w:t>6.552.000</w:t>
      </w:r>
      <w:r w:rsidR="006A2B9C" w:rsidRPr="00DA665C">
        <w:rPr>
          <w:rFonts w:ascii="Arial" w:hAnsi="Arial" w:cs="Arial"/>
        </w:rPr>
        <w:t xml:space="preserve"> </w:t>
      </w:r>
    </w:p>
    <w:p w14:paraId="65C890B9" w14:textId="3AB0BCB4" w:rsidR="000005A3" w:rsidRPr="00DA665C" w:rsidRDefault="00185C8A" w:rsidP="00536329">
      <w:pPr>
        <w:pStyle w:val="Textoindependiente"/>
        <w:jc w:val="left"/>
        <w:rPr>
          <w:rFonts w:ascii="Arial" w:hAnsi="Arial" w:cs="Arial"/>
        </w:rPr>
      </w:pPr>
      <w:r w:rsidRPr="00DA665C">
        <w:rPr>
          <w:rFonts w:ascii="Arial" w:hAnsi="Arial" w:cs="Arial"/>
        </w:rPr>
        <w:t>D</w:t>
      </w:r>
      <w:r w:rsidR="00074961" w:rsidRPr="00DA665C">
        <w:rPr>
          <w:rFonts w:ascii="Arial" w:hAnsi="Arial" w:cs="Arial"/>
        </w:rPr>
        <w:t>URACIÓN:</w:t>
      </w:r>
      <w:r w:rsidR="000005A3" w:rsidRPr="00DA665C">
        <w:rPr>
          <w:rFonts w:ascii="Arial" w:hAnsi="Arial" w:cs="Arial"/>
        </w:rPr>
        <w:tab/>
      </w:r>
      <w:r w:rsidR="000005A3" w:rsidRPr="00DA665C">
        <w:rPr>
          <w:rFonts w:ascii="Arial" w:hAnsi="Arial" w:cs="Arial"/>
        </w:rPr>
        <w:tab/>
      </w:r>
      <w:r w:rsidR="000005A3" w:rsidRPr="00DA665C">
        <w:rPr>
          <w:rFonts w:ascii="Arial" w:hAnsi="Arial" w:cs="Arial"/>
        </w:rPr>
        <w:tab/>
      </w:r>
      <w:r w:rsidR="00074961" w:rsidRPr="00DA665C">
        <w:rPr>
          <w:rFonts w:ascii="Arial" w:hAnsi="Arial" w:cs="Arial"/>
        </w:rPr>
        <w:tab/>
      </w:r>
      <w:r w:rsidR="000005A3" w:rsidRPr="00DA665C">
        <w:rPr>
          <w:rFonts w:ascii="Arial" w:hAnsi="Arial" w:cs="Arial"/>
        </w:rPr>
        <w:t>H</w:t>
      </w:r>
      <w:r w:rsidR="00D743F1" w:rsidRPr="00DA665C">
        <w:rPr>
          <w:rFonts w:ascii="Arial" w:hAnsi="Arial" w:cs="Arial"/>
        </w:rPr>
        <w:t xml:space="preserve">ASTA </w:t>
      </w:r>
      <w:r w:rsidR="00180E49" w:rsidRPr="00DA665C">
        <w:rPr>
          <w:rFonts w:ascii="Arial" w:hAnsi="Arial" w:cs="Arial"/>
        </w:rPr>
        <w:t>EL 3</w:t>
      </w:r>
      <w:r w:rsidR="002953B8">
        <w:rPr>
          <w:rFonts w:ascii="Arial" w:hAnsi="Arial" w:cs="Arial"/>
        </w:rPr>
        <w:t>1</w:t>
      </w:r>
      <w:r w:rsidR="00180E49" w:rsidRPr="00DA665C">
        <w:rPr>
          <w:rFonts w:ascii="Arial" w:hAnsi="Arial" w:cs="Arial"/>
        </w:rPr>
        <w:t xml:space="preserve"> DE </w:t>
      </w:r>
      <w:r w:rsidR="00126DAF">
        <w:rPr>
          <w:rFonts w:ascii="Arial" w:hAnsi="Arial" w:cs="Arial"/>
        </w:rPr>
        <w:t>AGOSTO</w:t>
      </w:r>
      <w:r w:rsidR="00180E49" w:rsidRPr="00DA665C">
        <w:rPr>
          <w:rFonts w:ascii="Arial" w:hAnsi="Arial" w:cs="Arial"/>
        </w:rPr>
        <w:t xml:space="preserve"> DE 202</w:t>
      </w:r>
      <w:r w:rsidR="0084763A" w:rsidRPr="00DA665C">
        <w:rPr>
          <w:rFonts w:ascii="Arial" w:hAnsi="Arial" w:cs="Arial"/>
        </w:rPr>
        <w:t>5</w:t>
      </w:r>
    </w:p>
    <w:p w14:paraId="5A64ECA3" w14:textId="31494637" w:rsidR="00536329" w:rsidRDefault="000005A3" w:rsidP="000005A3">
      <w:pPr>
        <w:pStyle w:val="Textoindependiente"/>
        <w:jc w:val="left"/>
        <w:rPr>
          <w:rFonts w:ascii="Arial" w:hAnsi="Arial" w:cs="Arial"/>
        </w:rPr>
      </w:pPr>
      <w:r w:rsidRPr="00DA665C">
        <w:rPr>
          <w:rFonts w:ascii="Arial" w:hAnsi="Arial" w:cs="Arial"/>
        </w:rPr>
        <w:t>SUPERVISOR:</w:t>
      </w:r>
      <w:r w:rsidRPr="00DA665C">
        <w:rPr>
          <w:rFonts w:ascii="Arial" w:hAnsi="Arial" w:cs="Arial"/>
        </w:rPr>
        <w:tab/>
      </w:r>
      <w:r w:rsidRPr="00DA665C">
        <w:rPr>
          <w:rFonts w:ascii="Arial" w:hAnsi="Arial" w:cs="Arial"/>
        </w:rPr>
        <w:tab/>
      </w:r>
      <w:r w:rsidRPr="00DA665C">
        <w:rPr>
          <w:rFonts w:ascii="Arial" w:hAnsi="Arial" w:cs="Arial"/>
        </w:rPr>
        <w:tab/>
      </w:r>
      <w:r w:rsidR="0084763A" w:rsidRPr="00DA665C">
        <w:rPr>
          <w:rFonts w:ascii="Arial" w:hAnsi="Arial" w:cs="Arial"/>
        </w:rPr>
        <w:t>TOMAS GUTIERREZ MAÑOSCA</w:t>
      </w:r>
    </w:p>
    <w:p w14:paraId="6672445F" w14:textId="77777777" w:rsidR="0056721F" w:rsidRPr="00A82B09" w:rsidRDefault="0056721F" w:rsidP="000005A3">
      <w:pPr>
        <w:pStyle w:val="Textoindependiente"/>
        <w:jc w:val="left"/>
        <w:rPr>
          <w:rFonts w:ascii="Arial" w:hAnsi="Arial" w:cs="Arial"/>
        </w:rPr>
      </w:pP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01B349C7" w14:textId="77777777" w:rsidR="0056721F" w:rsidRPr="00A82B09" w:rsidRDefault="0056721F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</w:p>
    <w:p w14:paraId="5BFA0E98" w14:textId="705156E4" w:rsidR="00180E49" w:rsidRDefault="00DA665C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DA665C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 RECREACIÓN Y DEPORTE CON ENFOQUE DIFERENCIAL PARA LOS HABITANTES DE SANTIAGO DE CALI BP -26005306.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7FA492D8" w:rsidR="00CA5E7F" w:rsidRDefault="00536329" w:rsidP="00A942B0">
      <w:pPr>
        <w:pStyle w:val="Textoindependiente"/>
        <w:ind w:left="20"/>
        <w:rPr>
          <w:rFonts w:ascii="Arial" w:hAnsi="Arial" w:cs="Arial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2953B8">
        <w:rPr>
          <w:rFonts w:ascii="Arial" w:hAnsi="Arial" w:cs="Arial"/>
          <w:lang w:val="es-ES_tradnl"/>
        </w:rPr>
        <w:t>2057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703279B3" w14:textId="77777777" w:rsidR="0056721F" w:rsidRPr="00A82B09" w:rsidRDefault="0056721F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01356674" w14:textId="77777777" w:rsidR="0056721F" w:rsidRPr="00A82B09" w:rsidRDefault="0056721F" w:rsidP="005E7EDD">
      <w:pPr>
        <w:pStyle w:val="Textoindependiente"/>
        <w:ind w:left="360"/>
        <w:rPr>
          <w:rFonts w:ascii="Arial" w:hAnsi="Arial" w:cs="Arial"/>
          <w:b/>
        </w:rPr>
      </w:pP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1E5F2ED" w14:textId="77777777" w:rsidR="00F21B66" w:rsidRDefault="00F21B66">
      <w:pPr>
        <w:pStyle w:val="Textoindependiente"/>
        <w:rPr>
          <w:rFonts w:ascii="Arial" w:hAnsi="Arial" w:cs="Arial"/>
          <w:b/>
        </w:rPr>
      </w:pPr>
    </w:p>
    <w:p w14:paraId="6FF23982" w14:textId="77777777" w:rsidR="00F21B66" w:rsidRDefault="00F21B66">
      <w:pPr>
        <w:pStyle w:val="Textoindependiente"/>
        <w:rPr>
          <w:rFonts w:ascii="Arial" w:hAnsi="Arial" w:cs="Arial"/>
          <w:b/>
        </w:rPr>
      </w:pPr>
    </w:p>
    <w:p w14:paraId="08923C29" w14:textId="050FBEDE" w:rsidR="00F21B66" w:rsidRPr="00F21B66" w:rsidRDefault="00F21B66" w:rsidP="00F21B66">
      <w:pPr>
        <w:pStyle w:val="Textoindependiente"/>
        <w:numPr>
          <w:ilvl w:val="0"/>
          <w:numId w:val="25"/>
        </w:numPr>
        <w:rPr>
          <w:rFonts w:ascii="Arial" w:hAnsi="Arial" w:cs="Arial"/>
          <w:bCs/>
        </w:rPr>
      </w:pPr>
      <w:r w:rsidRPr="00F21B66">
        <w:rPr>
          <w:rFonts w:ascii="Arial" w:hAnsi="Arial" w:cs="Arial"/>
          <w:bCs/>
        </w:rPr>
        <w:t>Apoyar la realización y asistencia en el desarrollo de las actividades facilitando los procesos del proyecto</w:t>
      </w:r>
      <w:proofErr w:type="gramStart"/>
      <w:r w:rsidRPr="00F21B66">
        <w:rPr>
          <w:rFonts w:ascii="Arial" w:hAnsi="Arial" w:cs="Arial"/>
          <w:bCs/>
        </w:rPr>
        <w:t>, ,</w:t>
      </w:r>
      <w:proofErr w:type="gramEnd"/>
      <w:r w:rsidRPr="00F21B66">
        <w:rPr>
          <w:rFonts w:ascii="Arial" w:hAnsi="Arial" w:cs="Arial"/>
          <w:bCs/>
        </w:rPr>
        <w:t xml:space="preserve"> organizando y haciendo seguimiento al desarrollo de las acciones para la atención a población víctima del conflicto armado y </w:t>
      </w:r>
      <w:r w:rsidRPr="00F21B66">
        <w:rPr>
          <w:rFonts w:ascii="Arial" w:hAnsi="Arial" w:cs="Arial"/>
          <w:bCs/>
        </w:rPr>
        <w:t>demás</w:t>
      </w:r>
      <w:r w:rsidRPr="00F21B66">
        <w:rPr>
          <w:rFonts w:ascii="Arial" w:hAnsi="Arial" w:cs="Arial"/>
          <w:bCs/>
        </w:rPr>
        <w:t xml:space="preserve"> actividades del proyecto apoyando la ejecución de tareas durante jornadas y eventos en campo, orientadas a la</w:t>
      </w:r>
      <w:r>
        <w:rPr>
          <w:rFonts w:ascii="Arial" w:hAnsi="Arial" w:cs="Arial"/>
          <w:bCs/>
        </w:rPr>
        <w:t xml:space="preserve"> </w:t>
      </w:r>
      <w:r w:rsidRPr="00F21B66">
        <w:rPr>
          <w:rFonts w:ascii="Arial" w:hAnsi="Arial" w:cs="Arial"/>
          <w:bCs/>
        </w:rPr>
        <w:t>intervención con las distintas poblaciones vinculadas al proyecto o en los procesos de socialización y vinculación de la población beneficiaria.</w:t>
      </w:r>
    </w:p>
    <w:p w14:paraId="5E1335EF" w14:textId="77777777" w:rsidR="00DA665C" w:rsidRDefault="00DA665C">
      <w:pPr>
        <w:pStyle w:val="Textoindependiente"/>
        <w:rPr>
          <w:rFonts w:ascii="Arial" w:hAnsi="Arial" w:cs="Arial"/>
          <w:b/>
        </w:rPr>
      </w:pPr>
    </w:p>
    <w:p w14:paraId="73452FC0" w14:textId="46EA7C4E" w:rsidR="00ED79F5" w:rsidRDefault="001279FA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ED79F5">
        <w:rPr>
          <w:rFonts w:ascii="Arial" w:hAnsi="Arial" w:cs="Arial"/>
          <w:bCs/>
        </w:rPr>
        <w:t>Asistí y dirigí la intervención con los beneficiarios en el bulevar del oriente en la comuna 14 de Cali.</w:t>
      </w:r>
    </w:p>
    <w:p w14:paraId="0C01C7B7" w14:textId="77777777" w:rsidR="002E2E75" w:rsidRDefault="002E2E75" w:rsidP="00ED79F5">
      <w:pPr>
        <w:pStyle w:val="Textoindependiente"/>
        <w:rPr>
          <w:rFonts w:ascii="Arial" w:hAnsi="Arial" w:cs="Arial"/>
          <w:bCs/>
        </w:rPr>
      </w:pPr>
    </w:p>
    <w:p w14:paraId="653531EA" w14:textId="28D5F7B9" w:rsidR="00F21B66" w:rsidRDefault="00F21B66" w:rsidP="00F21B66">
      <w:pPr>
        <w:pStyle w:val="Textoindependiente"/>
        <w:numPr>
          <w:ilvl w:val="0"/>
          <w:numId w:val="25"/>
        </w:numPr>
        <w:rPr>
          <w:rFonts w:ascii="Arial" w:hAnsi="Arial" w:cs="Arial"/>
          <w:bCs/>
        </w:rPr>
      </w:pPr>
      <w:r w:rsidRPr="00F21B66">
        <w:rPr>
          <w:rFonts w:ascii="Arial" w:hAnsi="Arial" w:cs="Arial"/>
          <w:bCs/>
        </w:rPr>
        <w:t xml:space="preserve">Apoyar en la elaboración y presentación de informes, en el registro de beneficiarios a través de la plataforma SIDER, en la recopilación de registros </w:t>
      </w:r>
      <w:r w:rsidRPr="00F21B66">
        <w:rPr>
          <w:rFonts w:ascii="Arial" w:hAnsi="Arial" w:cs="Arial"/>
          <w:bCs/>
        </w:rPr>
        <w:lastRenderedPageBreak/>
        <w:t>fotográficos, o en la actualización de bases de datos asociadas a las jornadas y eventos realizados.</w:t>
      </w:r>
    </w:p>
    <w:p w14:paraId="00666E62" w14:textId="77777777" w:rsidR="00F21B66" w:rsidRDefault="00F21B66" w:rsidP="00ED79F5">
      <w:pPr>
        <w:pStyle w:val="Textoindependiente"/>
        <w:rPr>
          <w:rFonts w:ascii="Arial" w:hAnsi="Arial" w:cs="Arial"/>
          <w:bCs/>
        </w:rPr>
      </w:pPr>
    </w:p>
    <w:p w14:paraId="74BE338F" w14:textId="69245819" w:rsidR="001279FA" w:rsidRPr="001279FA" w:rsidRDefault="001279FA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1279FA">
        <w:rPr>
          <w:rFonts w:ascii="Arial" w:hAnsi="Arial" w:cs="Arial"/>
          <w:bCs/>
        </w:rPr>
        <w:t>Adjunto la recopilación de fichas de inscripción SIDER, de los beneficiarios.</w:t>
      </w:r>
    </w:p>
    <w:p w14:paraId="309B9073" w14:textId="77777777" w:rsidR="002E2E75" w:rsidRDefault="002E2E75" w:rsidP="002E2E75">
      <w:pPr>
        <w:pStyle w:val="Textoindependiente"/>
        <w:rPr>
          <w:rFonts w:ascii="Arial" w:hAnsi="Arial" w:cs="Arial"/>
          <w:bCs/>
        </w:rPr>
      </w:pPr>
    </w:p>
    <w:p w14:paraId="5146ECA4" w14:textId="11530BEF" w:rsidR="00F21B66" w:rsidRDefault="00F21B66" w:rsidP="002E2E75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  <w:r w:rsidRPr="00F21B66">
        <w:t xml:space="preserve"> </w:t>
      </w:r>
      <w:r w:rsidRPr="00F21B66">
        <w:rPr>
          <w:rFonts w:ascii="Arial" w:hAnsi="Arial" w:cs="Arial"/>
          <w:bCs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4758B956" w14:textId="77777777" w:rsidR="00F21B66" w:rsidRDefault="00F21B66" w:rsidP="002E2E75">
      <w:pPr>
        <w:pStyle w:val="Textoindependiente"/>
        <w:rPr>
          <w:rFonts w:ascii="Arial" w:hAnsi="Arial" w:cs="Arial"/>
          <w:bCs/>
        </w:rPr>
      </w:pPr>
    </w:p>
    <w:p w14:paraId="295935E6" w14:textId="329F1B1F" w:rsidR="001279FA" w:rsidRPr="001279FA" w:rsidRDefault="001279FA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1279FA">
        <w:rPr>
          <w:rFonts w:ascii="Arial" w:hAnsi="Arial" w:cs="Arial"/>
          <w:bCs/>
        </w:rPr>
        <w:t>Asistí a las mesas de trabajo y capacitaciones programadas por el coordinador y el metodólogo de manera presencia en el espacio, FORMACION DE FORMADORES.</w:t>
      </w:r>
    </w:p>
    <w:p w14:paraId="27CB3D29" w14:textId="77777777" w:rsidR="002E2E75" w:rsidRDefault="002E2E75" w:rsidP="002E2E75">
      <w:pPr>
        <w:pStyle w:val="Textoindependiente"/>
        <w:rPr>
          <w:rFonts w:ascii="Arial" w:hAnsi="Arial" w:cs="Arial"/>
          <w:bCs/>
        </w:rPr>
      </w:pPr>
    </w:p>
    <w:p w14:paraId="318D3DC3" w14:textId="4BE3EC60" w:rsidR="00F21B66" w:rsidRDefault="00F21B66" w:rsidP="002E2E75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</w:t>
      </w:r>
      <w:r w:rsidRPr="00F21B66">
        <w:t xml:space="preserve"> </w:t>
      </w:r>
      <w:r w:rsidRPr="00F21B66">
        <w:rPr>
          <w:rFonts w:ascii="Arial" w:hAnsi="Arial" w:cs="Arial"/>
          <w:bCs/>
        </w:rPr>
        <w:t>Brindar apoyo en actividades operativas, logísticas o asistenciales de carácter misional, requeridas por la Secretaría del Deporte y la Recreación, en cumplimiento del objeto contractual.</w:t>
      </w:r>
    </w:p>
    <w:p w14:paraId="695CB021" w14:textId="77777777" w:rsidR="00F21B66" w:rsidRDefault="00F21B66" w:rsidP="002E2E75">
      <w:pPr>
        <w:pStyle w:val="Textoindependiente"/>
        <w:rPr>
          <w:rFonts w:ascii="Arial" w:hAnsi="Arial" w:cs="Arial"/>
          <w:bCs/>
        </w:rPr>
      </w:pPr>
    </w:p>
    <w:p w14:paraId="6685C174" w14:textId="2F9217BC" w:rsidR="001279FA" w:rsidRPr="001279FA" w:rsidRDefault="001279FA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1279FA">
        <w:rPr>
          <w:rFonts w:ascii="Arial" w:hAnsi="Arial" w:cs="Arial"/>
          <w:bCs/>
        </w:rPr>
        <w:t>Asistí a la socialización con el metodólogo y la psicosocial del equipo de víctimas</w:t>
      </w:r>
    </w:p>
    <w:p w14:paraId="2AB08F72" w14:textId="77777777" w:rsidR="002E2E75" w:rsidRDefault="002E2E75" w:rsidP="002E2E75">
      <w:pPr>
        <w:pStyle w:val="Textoindependiente"/>
        <w:rPr>
          <w:rFonts w:ascii="Arial" w:hAnsi="Arial" w:cs="Arial"/>
          <w:bCs/>
        </w:rPr>
      </w:pPr>
    </w:p>
    <w:p w14:paraId="3073193F" w14:textId="202AFA9D" w:rsidR="006253E1" w:rsidRDefault="006253E1" w:rsidP="002E2E75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</w:t>
      </w:r>
      <w:r w:rsidRPr="006253E1">
        <w:t xml:space="preserve"> </w:t>
      </w:r>
      <w:r w:rsidRPr="006253E1">
        <w:rPr>
          <w:rFonts w:ascii="Arial" w:hAnsi="Arial" w:cs="Arial"/>
          <w:bCs/>
        </w:rPr>
        <w:t>Las demás relacionadas con el desarrollo del objeto contractual.</w:t>
      </w:r>
    </w:p>
    <w:p w14:paraId="676849E9" w14:textId="77777777" w:rsidR="006253E1" w:rsidRDefault="006253E1" w:rsidP="002E2E75">
      <w:pPr>
        <w:pStyle w:val="Textoindependiente"/>
        <w:rPr>
          <w:rFonts w:ascii="Arial" w:hAnsi="Arial" w:cs="Arial"/>
          <w:bCs/>
        </w:rPr>
      </w:pPr>
    </w:p>
    <w:p w14:paraId="3BD744B5" w14:textId="3A5C811F" w:rsidR="0056721F" w:rsidRDefault="001279FA" w:rsidP="006253E1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1279FA">
        <w:rPr>
          <w:rFonts w:ascii="Arial" w:hAnsi="Arial" w:cs="Arial"/>
          <w:bCs/>
        </w:rPr>
        <w:t>No realicé la actividad relacionada con esta obligación</w:t>
      </w:r>
    </w:p>
    <w:p w14:paraId="5EADB3CD" w14:textId="77777777" w:rsidR="006253E1" w:rsidRDefault="006253E1" w:rsidP="006253E1">
      <w:pPr>
        <w:pStyle w:val="Textoindependiente"/>
        <w:ind w:left="720"/>
        <w:rPr>
          <w:rFonts w:ascii="Arial" w:hAnsi="Arial" w:cs="Arial"/>
          <w:bCs/>
        </w:rPr>
      </w:pPr>
    </w:p>
    <w:p w14:paraId="7E21AA25" w14:textId="77777777" w:rsidR="00B552B8" w:rsidRDefault="00B552B8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1E77654" w14:textId="77777777" w:rsidR="00F21B66" w:rsidRDefault="00F21B66" w:rsidP="0089403C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</w:p>
    <w:p w14:paraId="32E920B8" w14:textId="24D7E528" w:rsidR="00F21B66" w:rsidRDefault="00F21B66" w:rsidP="0089403C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 xml:space="preserve">1. </w:t>
      </w:r>
      <w:r w:rsidRPr="00F21B66">
        <w:rPr>
          <w:rFonts w:ascii="Arial" w:hAnsi="Arial" w:cs="Arial"/>
          <w:bCs/>
        </w:rPr>
        <w:t>Apoyar la realización y asistencia en el desarrollo de las actividades facilitando los procesos del proyecto, , organizando y haciendo seguimiento al desarrollo de las acciones para la atención a población víctima del conflicto armado y demás actividades del proyecto apoyando la ejecución de tareas durante jornadas y eventos en campo, orientadas a la</w:t>
      </w:r>
      <w:r>
        <w:rPr>
          <w:rFonts w:ascii="Arial" w:hAnsi="Arial" w:cs="Arial"/>
          <w:bCs/>
        </w:rPr>
        <w:t xml:space="preserve"> </w:t>
      </w:r>
      <w:r w:rsidRPr="00F21B66">
        <w:rPr>
          <w:rFonts w:ascii="Arial" w:hAnsi="Arial" w:cs="Arial"/>
          <w:bCs/>
        </w:rPr>
        <w:t>intervención con las distintas poblaciones vinculadas al proyecto o en los procesos de socialización y vinculación de la población beneficiaria.</w:t>
      </w:r>
    </w:p>
    <w:p w14:paraId="5F5AAA67" w14:textId="282E43B0" w:rsidR="0089403C" w:rsidRDefault="0089403C" w:rsidP="0089403C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>1.</w:t>
      </w:r>
      <w:r w:rsidRPr="00EA111E">
        <w:rPr>
          <w:rFonts w:ascii="Arial" w:eastAsia="Arial" w:hAnsi="Arial" w:cs="Arial"/>
          <w:color w:val="000000"/>
          <w:lang w:eastAsia="ar-SA"/>
        </w:rPr>
        <w:t xml:space="preserve"> Asistí y dirigí las interven</w:t>
      </w:r>
      <w:r>
        <w:rPr>
          <w:rFonts w:ascii="Arial" w:eastAsia="Arial" w:hAnsi="Arial" w:cs="Arial"/>
          <w:color w:val="000000"/>
          <w:lang w:eastAsia="ar-SA"/>
        </w:rPr>
        <w:t xml:space="preserve">ciones con los beneficiarios de </w:t>
      </w:r>
      <w:r w:rsidRPr="00EA111E">
        <w:rPr>
          <w:rFonts w:ascii="Arial" w:eastAsia="Arial" w:hAnsi="Arial" w:cs="Arial"/>
          <w:color w:val="000000"/>
          <w:lang w:eastAsia="ar-SA"/>
        </w:rPr>
        <w:t>los grupos conformados</w:t>
      </w:r>
      <w:r>
        <w:rPr>
          <w:rFonts w:ascii="Arial" w:eastAsia="Arial" w:hAnsi="Arial" w:cs="Arial"/>
          <w:color w:val="000000"/>
          <w:lang w:eastAsia="ar-SA"/>
        </w:rPr>
        <w:t xml:space="preserve"> en el barrio Llano verde en la </w:t>
      </w:r>
      <w:r w:rsidRPr="00EA111E">
        <w:rPr>
          <w:rFonts w:ascii="Arial" w:eastAsia="Arial" w:hAnsi="Arial" w:cs="Arial"/>
          <w:color w:val="000000"/>
          <w:lang w:eastAsia="ar-SA"/>
        </w:rPr>
        <w:t>comuna 15 de Cali.</w:t>
      </w:r>
    </w:p>
    <w:p w14:paraId="24D18F88" w14:textId="77777777" w:rsidR="00F21B66" w:rsidRDefault="00F21B66" w:rsidP="0089403C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</w:p>
    <w:p w14:paraId="3160C297" w14:textId="6C8DC15D" w:rsidR="00F21B66" w:rsidRDefault="00F21B66" w:rsidP="0089403C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>2.</w:t>
      </w:r>
      <w:r w:rsidRPr="00F21B66">
        <w:rPr>
          <w:lang w:val="es-ES" w:eastAsia="ar-SA"/>
        </w:rPr>
        <w:t xml:space="preserve"> </w:t>
      </w:r>
      <w:r w:rsidRPr="00F21B66">
        <w:rPr>
          <w:rFonts w:ascii="Arial" w:eastAsia="Arial" w:hAnsi="Arial" w:cs="Arial"/>
          <w:color w:val="000000"/>
          <w:lang w:val="es-ES" w:eastAsia="ar-SA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91096A5" w14:textId="2C07494B" w:rsidR="0089403C" w:rsidRPr="0089403C" w:rsidRDefault="0089403C" w:rsidP="00F21B66">
      <w:pPr>
        <w:pStyle w:val="NormalWeb"/>
        <w:numPr>
          <w:ilvl w:val="0"/>
          <w:numId w:val="27"/>
        </w:numPr>
        <w:jc w:val="both"/>
        <w:rPr>
          <w:rFonts w:ascii="Arial" w:eastAsia="Arial" w:hAnsi="Arial" w:cs="Arial"/>
          <w:color w:val="000000"/>
          <w:lang w:eastAsia="ar-SA"/>
        </w:rPr>
      </w:pPr>
      <w:r w:rsidRPr="0089403C">
        <w:rPr>
          <w:rFonts w:ascii="Arial" w:eastAsia="Arial" w:hAnsi="Arial" w:cs="Arial"/>
          <w:color w:val="000000"/>
          <w:lang w:eastAsia="ar-SA"/>
        </w:rPr>
        <w:lastRenderedPageBreak/>
        <w:t>Diligencié las fichas de inscripción de los beneficiarios de los grupos conformados que pertenecen a la línea víctimas del conflicto armado del programa poblaciones y etnias.</w:t>
      </w:r>
    </w:p>
    <w:p w14:paraId="3A5F0F27" w14:textId="6F7DD228" w:rsidR="00F21B66" w:rsidRDefault="00F21B66" w:rsidP="0089403C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>3.</w:t>
      </w:r>
      <w:r w:rsidRPr="00F21B66">
        <w:rPr>
          <w:lang w:val="es-ES" w:eastAsia="ar-SA"/>
        </w:rPr>
        <w:t xml:space="preserve"> </w:t>
      </w:r>
      <w:r w:rsidRPr="00F21B66">
        <w:rPr>
          <w:rFonts w:ascii="Arial" w:eastAsia="Arial" w:hAnsi="Arial" w:cs="Arial"/>
          <w:color w:val="000000"/>
          <w:lang w:val="es-ES" w:eastAsia="ar-SA"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5F5BFA60" w14:textId="17B82C21" w:rsidR="0089403C" w:rsidRDefault="0089403C" w:rsidP="00F21B66">
      <w:pPr>
        <w:pStyle w:val="NormalWeb"/>
        <w:numPr>
          <w:ilvl w:val="0"/>
          <w:numId w:val="27"/>
        </w:numPr>
        <w:jc w:val="both"/>
        <w:rPr>
          <w:rFonts w:ascii="Arial" w:eastAsia="Arial" w:hAnsi="Arial" w:cs="Arial"/>
          <w:color w:val="000000"/>
          <w:lang w:eastAsia="ar-SA"/>
        </w:rPr>
      </w:pPr>
      <w:r w:rsidRPr="00EA111E">
        <w:rPr>
          <w:rFonts w:ascii="Arial" w:eastAsia="Arial" w:hAnsi="Arial" w:cs="Arial"/>
          <w:color w:val="000000"/>
          <w:lang w:eastAsia="ar-SA"/>
        </w:rPr>
        <w:t>Asistí a la mesa de trab</w:t>
      </w:r>
      <w:r>
        <w:rPr>
          <w:rFonts w:ascii="Arial" w:eastAsia="Arial" w:hAnsi="Arial" w:cs="Arial"/>
          <w:color w:val="000000"/>
          <w:lang w:eastAsia="ar-SA"/>
        </w:rPr>
        <w:t xml:space="preserve">ajo convocada por el metodólogo </w:t>
      </w:r>
      <w:r w:rsidRPr="00EA111E">
        <w:rPr>
          <w:rFonts w:ascii="Arial" w:eastAsia="Arial" w:hAnsi="Arial" w:cs="Arial"/>
          <w:color w:val="000000"/>
          <w:lang w:eastAsia="ar-SA"/>
        </w:rPr>
        <w:t>de la línea víctimas del</w:t>
      </w:r>
      <w:r>
        <w:rPr>
          <w:rFonts w:ascii="Arial" w:eastAsia="Arial" w:hAnsi="Arial" w:cs="Arial"/>
          <w:color w:val="000000"/>
          <w:lang w:eastAsia="ar-SA"/>
        </w:rPr>
        <w:t xml:space="preserve"> conflicto armado que pertenece </w:t>
      </w:r>
      <w:r w:rsidRPr="00EA111E">
        <w:rPr>
          <w:rFonts w:ascii="Arial" w:eastAsia="Arial" w:hAnsi="Arial" w:cs="Arial"/>
          <w:color w:val="000000"/>
          <w:lang w:eastAsia="ar-SA"/>
        </w:rPr>
        <w:t>al programa poblaciones y etnias.</w:t>
      </w:r>
    </w:p>
    <w:p w14:paraId="379F504D" w14:textId="5B66D023" w:rsidR="00F21B66" w:rsidRDefault="00F21B66" w:rsidP="00D34275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>4.</w:t>
      </w:r>
      <w:r w:rsidRPr="00F21B66">
        <w:rPr>
          <w:lang w:val="es-ES" w:eastAsia="ar-SA"/>
        </w:rPr>
        <w:t xml:space="preserve"> </w:t>
      </w:r>
      <w:r w:rsidRPr="00F21B66">
        <w:rPr>
          <w:rFonts w:ascii="Arial" w:eastAsia="Arial" w:hAnsi="Arial" w:cs="Arial"/>
          <w:color w:val="000000"/>
          <w:lang w:val="es-ES" w:eastAsia="ar-SA"/>
        </w:rPr>
        <w:t>Brindar apoyo en actividades operativas, logísticas o asistenciales de carácter misional, requeridas por la Secretaría del Deporte y la Recreación, en cumplimiento del objeto contractual.</w:t>
      </w:r>
    </w:p>
    <w:p w14:paraId="5DD8268D" w14:textId="0A3BA94B" w:rsidR="00D34275" w:rsidRDefault="0089403C" w:rsidP="00F21B66">
      <w:pPr>
        <w:pStyle w:val="NormalWeb"/>
        <w:numPr>
          <w:ilvl w:val="0"/>
          <w:numId w:val="27"/>
        </w:numPr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 xml:space="preserve">Realice seguimiento del proceso de calidad Drive. </w:t>
      </w:r>
    </w:p>
    <w:p w14:paraId="79709D82" w14:textId="6B9A92E3" w:rsidR="000E2CCB" w:rsidRDefault="000E2CCB" w:rsidP="00D34275">
      <w:pPr>
        <w:pStyle w:val="NormalWeb"/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>5.</w:t>
      </w:r>
      <w:r w:rsidRPr="000E2CCB">
        <w:rPr>
          <w:lang w:val="es-ES" w:eastAsia="ar-SA"/>
        </w:rPr>
        <w:t xml:space="preserve"> </w:t>
      </w:r>
      <w:r w:rsidRPr="000E2CCB">
        <w:rPr>
          <w:rFonts w:ascii="Arial" w:eastAsia="Arial" w:hAnsi="Arial" w:cs="Arial"/>
          <w:color w:val="000000"/>
          <w:lang w:val="es-ES" w:eastAsia="ar-SA"/>
        </w:rPr>
        <w:t>Las demás relacionadas con el desarrollo del objeto contractual.</w:t>
      </w:r>
    </w:p>
    <w:p w14:paraId="0B064CA8" w14:textId="05092E7A" w:rsidR="0089403C" w:rsidRDefault="0089403C" w:rsidP="000E2CCB">
      <w:pPr>
        <w:pStyle w:val="NormalWeb"/>
        <w:numPr>
          <w:ilvl w:val="0"/>
          <w:numId w:val="27"/>
        </w:numPr>
        <w:jc w:val="both"/>
        <w:rPr>
          <w:rFonts w:ascii="Arial" w:eastAsia="Arial" w:hAnsi="Arial" w:cs="Arial"/>
          <w:color w:val="000000"/>
          <w:lang w:eastAsia="ar-SA"/>
        </w:rPr>
      </w:pPr>
      <w:r>
        <w:rPr>
          <w:rFonts w:ascii="Arial" w:eastAsia="Arial" w:hAnsi="Arial" w:cs="Arial"/>
          <w:color w:val="000000"/>
          <w:lang w:eastAsia="ar-SA"/>
        </w:rPr>
        <w:t>Asistí a las actividades realizadas por el programa de poblaciones y etnias.</w:t>
      </w:r>
    </w:p>
    <w:p w14:paraId="238789B2" w14:textId="77777777" w:rsidR="0056721F" w:rsidRPr="0056721F" w:rsidRDefault="0056721F" w:rsidP="0056721F">
      <w:pPr>
        <w:pStyle w:val="NormalWeb"/>
        <w:spacing w:before="0" w:beforeAutospacing="0" w:after="0" w:afterAutospacing="0"/>
        <w:ind w:left="1080"/>
        <w:jc w:val="both"/>
        <w:rPr>
          <w:rFonts w:ascii="Arial" w:hAnsi="Arial" w:cs="Arial"/>
          <w:sz w:val="32"/>
          <w:szCs w:val="32"/>
        </w:rPr>
      </w:pP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768FB2AE" w14:textId="77777777" w:rsidR="0056721F" w:rsidRPr="0056721F" w:rsidRDefault="0056721F" w:rsidP="0056721F">
      <w:pPr>
        <w:suppressAutoHyphens w:val="0"/>
        <w:rPr>
          <w:rFonts w:ascii="Arial" w:hAnsi="Arial" w:cs="Arial"/>
          <w:lang w:val="es-CO" w:eastAsia="es-CO"/>
        </w:rPr>
      </w:pPr>
    </w:p>
    <w:p w14:paraId="39EC8807" w14:textId="5D038F35" w:rsidR="00BA2C6F" w:rsidRDefault="00F21B66" w:rsidP="00F21B66">
      <w:pPr>
        <w:pStyle w:val="Textoindependiente"/>
        <w:numPr>
          <w:ilvl w:val="0"/>
          <w:numId w:val="26"/>
        </w:numPr>
        <w:rPr>
          <w:rFonts w:ascii="Arial" w:hAnsi="Arial" w:cs="Arial"/>
          <w:bCs/>
        </w:rPr>
      </w:pPr>
      <w:r w:rsidRPr="00F21B66">
        <w:rPr>
          <w:rFonts w:ascii="Arial" w:hAnsi="Arial" w:cs="Arial"/>
          <w:bCs/>
        </w:rPr>
        <w:t>Apoyar la realización y asistencia en el desarrollo de las actividades facilitando los procesos del proyecto</w:t>
      </w:r>
      <w:proofErr w:type="gramStart"/>
      <w:r w:rsidRPr="00F21B66">
        <w:rPr>
          <w:rFonts w:ascii="Arial" w:hAnsi="Arial" w:cs="Arial"/>
          <w:bCs/>
        </w:rPr>
        <w:t>, ,</w:t>
      </w:r>
      <w:proofErr w:type="gramEnd"/>
      <w:r w:rsidRPr="00F21B66">
        <w:rPr>
          <w:rFonts w:ascii="Arial" w:hAnsi="Arial" w:cs="Arial"/>
          <w:bCs/>
        </w:rPr>
        <w:t xml:space="preserve"> organizando y haciendo seguimiento al desarrollo de las acciones para la atención a población víctima del conflicto armado y demás actividades del proyecto apoyando la ejecución de tareas durante jornadas y eventos en campo, orientadas a la</w:t>
      </w:r>
      <w:r>
        <w:rPr>
          <w:rFonts w:ascii="Arial" w:hAnsi="Arial" w:cs="Arial"/>
          <w:bCs/>
        </w:rPr>
        <w:t xml:space="preserve"> </w:t>
      </w:r>
      <w:r w:rsidRPr="00F21B66">
        <w:rPr>
          <w:rFonts w:ascii="Arial" w:hAnsi="Arial" w:cs="Arial"/>
          <w:bCs/>
        </w:rPr>
        <w:t>intervención con las distintas poblaciones vinculadas al proyecto o en los procesos de socialización y vinculación de la población beneficiaria.</w:t>
      </w:r>
    </w:p>
    <w:p w14:paraId="0F482015" w14:textId="77777777" w:rsidR="00F21B66" w:rsidRPr="00F21B66" w:rsidRDefault="00F21B66" w:rsidP="00F21B66">
      <w:pPr>
        <w:pStyle w:val="Textoindependiente"/>
        <w:rPr>
          <w:rFonts w:ascii="Arial" w:hAnsi="Arial" w:cs="Arial"/>
          <w:bCs/>
        </w:rPr>
      </w:pPr>
    </w:p>
    <w:p w14:paraId="422B49D0" w14:textId="21688425" w:rsidR="00BA2C6F" w:rsidRPr="00F3220A" w:rsidRDefault="00BA2C6F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F3220A">
        <w:rPr>
          <w:rFonts w:ascii="Arial" w:hAnsi="Arial" w:cs="Arial"/>
          <w:bCs/>
        </w:rPr>
        <w:t>Asistí y dirigí las intervenciones con los beneficiarios de los grupos conformados en el barrio Llano verde en la comuna 15 de Cali.</w:t>
      </w:r>
    </w:p>
    <w:p w14:paraId="24F1A523" w14:textId="77777777" w:rsidR="00BA2C6F" w:rsidRDefault="00BA2C6F" w:rsidP="00BA2C6F">
      <w:pPr>
        <w:pStyle w:val="Textoindependiente"/>
        <w:rPr>
          <w:rFonts w:ascii="Arial" w:hAnsi="Arial" w:cs="Arial"/>
          <w:bCs/>
        </w:rPr>
      </w:pPr>
    </w:p>
    <w:p w14:paraId="73110EF9" w14:textId="581F209D" w:rsidR="00F21B66" w:rsidRDefault="00F21B66" w:rsidP="00BA2C6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</w:t>
      </w:r>
      <w:r w:rsidRPr="00F21B66">
        <w:t xml:space="preserve"> </w:t>
      </w:r>
      <w:r w:rsidRPr="00F21B66">
        <w:rPr>
          <w:rFonts w:ascii="Arial" w:hAnsi="Arial" w:cs="Arial"/>
          <w:bCs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5307B598" w14:textId="77777777" w:rsidR="00F21B66" w:rsidRPr="00F3220A" w:rsidRDefault="00F21B66" w:rsidP="00BA2C6F">
      <w:pPr>
        <w:pStyle w:val="Textoindependiente"/>
        <w:rPr>
          <w:rFonts w:ascii="Arial" w:hAnsi="Arial" w:cs="Arial"/>
          <w:bCs/>
        </w:rPr>
      </w:pPr>
    </w:p>
    <w:p w14:paraId="22241188" w14:textId="0D8E5470" w:rsidR="00BA2C6F" w:rsidRPr="00F3220A" w:rsidRDefault="00134194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134194">
        <w:rPr>
          <w:rFonts w:ascii="Arial" w:hAnsi="Arial" w:cs="Arial"/>
          <w:bCs/>
        </w:rPr>
        <w:t>Diligencié en la plataforma sider los beneficiarios de los grupos conformados que pertenecen a la línea víctimas del conflicto armado del programa poblaciones y etnias</w:t>
      </w:r>
      <w:r w:rsidR="00BA2C6F" w:rsidRPr="00F3220A">
        <w:rPr>
          <w:rFonts w:ascii="Arial" w:hAnsi="Arial" w:cs="Arial"/>
          <w:bCs/>
        </w:rPr>
        <w:t>.</w:t>
      </w:r>
    </w:p>
    <w:p w14:paraId="5CC141A8" w14:textId="77777777" w:rsidR="00BA2C6F" w:rsidRDefault="00BA2C6F" w:rsidP="00BA2C6F">
      <w:pPr>
        <w:pStyle w:val="Textoindependiente"/>
        <w:rPr>
          <w:rFonts w:ascii="Arial" w:hAnsi="Arial" w:cs="Arial"/>
          <w:bCs/>
        </w:rPr>
      </w:pPr>
    </w:p>
    <w:p w14:paraId="544D6580" w14:textId="0AE207AD" w:rsidR="00F21B66" w:rsidRDefault="00F21B66" w:rsidP="00BA2C6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3.</w:t>
      </w:r>
      <w:r w:rsidRPr="00F21B66">
        <w:t xml:space="preserve"> </w:t>
      </w:r>
      <w:r w:rsidRPr="00F21B66">
        <w:rPr>
          <w:rFonts w:ascii="Arial" w:hAnsi="Arial" w:cs="Arial"/>
          <w:bCs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689DB51E" w14:textId="77777777" w:rsidR="00F21B66" w:rsidRPr="00F3220A" w:rsidRDefault="00F21B66" w:rsidP="00BA2C6F">
      <w:pPr>
        <w:pStyle w:val="Textoindependiente"/>
        <w:rPr>
          <w:rFonts w:ascii="Arial" w:hAnsi="Arial" w:cs="Arial"/>
          <w:bCs/>
        </w:rPr>
      </w:pPr>
    </w:p>
    <w:p w14:paraId="7D00AD28" w14:textId="0CAC36CC" w:rsidR="00BA2C6F" w:rsidRPr="00F3220A" w:rsidRDefault="00BA2C6F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F3220A">
        <w:rPr>
          <w:rFonts w:ascii="Arial" w:hAnsi="Arial" w:cs="Arial"/>
          <w:bCs/>
        </w:rPr>
        <w:t>Asistí a la mesa de trabajo convocada por el metodólogo de la línea víctimas del conflicto armado que pertenece al programa poblaciones y etnias.</w:t>
      </w:r>
    </w:p>
    <w:p w14:paraId="1DFFE3A6" w14:textId="77777777" w:rsidR="00BA2C6F" w:rsidRDefault="00BA2C6F" w:rsidP="00BA2C6F">
      <w:pPr>
        <w:pStyle w:val="Textoindependiente"/>
        <w:rPr>
          <w:rFonts w:ascii="Arial" w:hAnsi="Arial" w:cs="Arial"/>
          <w:bCs/>
        </w:rPr>
      </w:pPr>
    </w:p>
    <w:p w14:paraId="6C62C713" w14:textId="15358026" w:rsidR="00F21B66" w:rsidRDefault="00F21B66" w:rsidP="00BA2C6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</w:t>
      </w:r>
      <w:r w:rsidRPr="00F21B66">
        <w:t xml:space="preserve"> </w:t>
      </w:r>
      <w:r w:rsidRPr="00F21B66">
        <w:rPr>
          <w:rFonts w:ascii="Arial" w:hAnsi="Arial" w:cs="Arial"/>
          <w:bCs/>
        </w:rPr>
        <w:t>Brindar apoyo en actividades operativas, logísticas o asistenciales de carácter misional, requeridas por la Secretaría del Deporte y la Recreación, en cumplimiento del objeto contractual.</w:t>
      </w:r>
    </w:p>
    <w:p w14:paraId="446EAC03" w14:textId="77777777" w:rsidR="00F21B66" w:rsidRPr="00F3220A" w:rsidRDefault="00F21B66" w:rsidP="00BA2C6F">
      <w:pPr>
        <w:pStyle w:val="Textoindependiente"/>
        <w:rPr>
          <w:rFonts w:ascii="Arial" w:hAnsi="Arial" w:cs="Arial"/>
          <w:bCs/>
        </w:rPr>
      </w:pPr>
    </w:p>
    <w:p w14:paraId="7CCD248D" w14:textId="408C8F20" w:rsidR="00BA2C6F" w:rsidRPr="00F3220A" w:rsidRDefault="00535E64" w:rsidP="00F21B66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535E64">
        <w:rPr>
          <w:rFonts w:ascii="Arial" w:hAnsi="Arial" w:cs="Arial"/>
          <w:bCs/>
        </w:rPr>
        <w:t>Durante este periodo no realice esta actividad</w:t>
      </w:r>
      <w:r w:rsidR="00BA2C6F" w:rsidRPr="00F3220A">
        <w:rPr>
          <w:rFonts w:ascii="Arial" w:hAnsi="Arial" w:cs="Arial"/>
          <w:bCs/>
        </w:rPr>
        <w:t>.</w:t>
      </w:r>
    </w:p>
    <w:p w14:paraId="559DF671" w14:textId="77777777" w:rsidR="00BA2C6F" w:rsidRDefault="00BA2C6F" w:rsidP="00BA2C6F">
      <w:pPr>
        <w:pStyle w:val="Textoindependiente"/>
        <w:rPr>
          <w:rFonts w:ascii="Arial" w:hAnsi="Arial" w:cs="Arial"/>
          <w:bCs/>
        </w:rPr>
      </w:pPr>
    </w:p>
    <w:p w14:paraId="6C2FCF1F" w14:textId="66EAD73F" w:rsidR="000E2CCB" w:rsidRDefault="000E2CCB" w:rsidP="00BA2C6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</w:t>
      </w:r>
      <w:r w:rsidRPr="000E2CCB">
        <w:t xml:space="preserve"> </w:t>
      </w:r>
      <w:r w:rsidRPr="000E2CCB">
        <w:rPr>
          <w:rFonts w:ascii="Arial" w:hAnsi="Arial" w:cs="Arial"/>
          <w:bCs/>
        </w:rPr>
        <w:t>Las demás relacionadas con el desarrollo del objeto contractual.</w:t>
      </w:r>
    </w:p>
    <w:p w14:paraId="387CD75D" w14:textId="77777777" w:rsidR="000E2CCB" w:rsidRPr="00F3220A" w:rsidRDefault="000E2CCB" w:rsidP="00BA2C6F">
      <w:pPr>
        <w:pStyle w:val="Textoindependiente"/>
        <w:rPr>
          <w:rFonts w:ascii="Arial" w:hAnsi="Arial" w:cs="Arial"/>
          <w:bCs/>
        </w:rPr>
      </w:pPr>
    </w:p>
    <w:p w14:paraId="3CEE18AB" w14:textId="62DD4CE8" w:rsidR="00A82B09" w:rsidRDefault="009636A6" w:rsidP="000E2CCB">
      <w:pPr>
        <w:pStyle w:val="Textoindependiente"/>
        <w:numPr>
          <w:ilvl w:val="0"/>
          <w:numId w:val="27"/>
        </w:numPr>
        <w:rPr>
          <w:rFonts w:ascii="Arial" w:hAnsi="Arial" w:cs="Arial"/>
          <w:bCs/>
        </w:rPr>
      </w:pPr>
      <w:r w:rsidRPr="009636A6">
        <w:rPr>
          <w:rFonts w:ascii="Arial" w:hAnsi="Arial" w:cs="Arial"/>
          <w:bCs/>
        </w:rPr>
        <w:t>Cumplí con todas las obligaciones contractuales asistiendo a socialización y dirigiendo las intervenciones con los grupos conformados y beneficiarios del programa</w:t>
      </w:r>
      <w:r w:rsidR="00BA2C6F" w:rsidRPr="00F3220A">
        <w:rPr>
          <w:rFonts w:ascii="Arial" w:hAnsi="Arial" w:cs="Arial"/>
          <w:bCs/>
        </w:rPr>
        <w:t>.</w:t>
      </w:r>
    </w:p>
    <w:p w14:paraId="378F4075" w14:textId="77777777" w:rsidR="00F3220A" w:rsidRPr="00F3220A" w:rsidRDefault="00F3220A" w:rsidP="00BA2C6F">
      <w:pPr>
        <w:pStyle w:val="Textoindependiente"/>
        <w:rPr>
          <w:rFonts w:ascii="Arial" w:hAnsi="Arial" w:cs="Arial"/>
          <w:bCs/>
        </w:rPr>
      </w:pPr>
    </w:p>
    <w:p w14:paraId="20C258A9" w14:textId="63443326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F80646">
        <w:rPr>
          <w:rFonts w:ascii="Arial" w:hAnsi="Arial" w:cs="Arial"/>
        </w:rPr>
        <w:t>6</w:t>
      </w:r>
      <w:r w:rsidR="0084763A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 xml:space="preserve">días del mes de </w:t>
      </w:r>
      <w:r w:rsidR="00F80646">
        <w:rPr>
          <w:rFonts w:ascii="Arial" w:hAnsi="Arial" w:cs="Arial"/>
        </w:rPr>
        <w:t>agosto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305CA1B2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4BBE63D5" w:rsidR="006E3A73" w:rsidRPr="00AF6993" w:rsidRDefault="006A2B9C" w:rsidP="00AF699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A5FA02D" w14:textId="6CB3FA36" w:rsidR="006E3A73" w:rsidRDefault="006B741E" w:rsidP="006F2DEB">
      <w:pPr>
        <w:pStyle w:val="Textoindependiente"/>
        <w:rPr>
          <w:rFonts w:ascii="Arial" w:hAnsi="Arial" w:cs="Arial"/>
          <w:color w:val="000000"/>
        </w:rPr>
      </w:pPr>
      <w:r>
        <w:rPr>
          <w:noProof/>
          <w:lang w:eastAsia="es-CO"/>
        </w:rPr>
        <w:drawing>
          <wp:anchor distT="0" distB="0" distL="114300" distR="114300" simplePos="0" relativeHeight="251657728" behindDoc="0" locked="0" layoutInCell="1" allowOverlap="1" wp14:anchorId="25B27DF4" wp14:editId="1BF977E0">
            <wp:simplePos x="0" y="0"/>
            <wp:positionH relativeFrom="page">
              <wp:posOffset>2896235</wp:posOffset>
            </wp:positionH>
            <wp:positionV relativeFrom="paragraph">
              <wp:posOffset>9525</wp:posOffset>
            </wp:positionV>
            <wp:extent cx="2057400" cy="631825"/>
            <wp:effectExtent l="0" t="0" r="0" b="0"/>
            <wp:wrapNone/>
            <wp:docPr id="1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exto, Aplicación&#10;&#10;El contenido generado por IA puede ser incorrecto.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52" t="36556" r="30800" b="48015"/>
                    <a:stretch/>
                  </pic:blipFill>
                  <pic:spPr bwMode="auto">
                    <a:xfrm>
                      <a:off x="0" y="0"/>
                      <a:ext cx="2057400" cy="63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365FC9A" w14:textId="77777777" w:rsidR="006B741E" w:rsidRDefault="006B741E" w:rsidP="006B741E">
      <w:pPr>
        <w:pStyle w:val="Textoindependiente"/>
        <w:jc w:val="center"/>
        <w:rPr>
          <w:rFonts w:ascii="Arial" w:hAnsi="Arial" w:cs="Arial"/>
          <w:color w:val="000000"/>
        </w:rPr>
      </w:pPr>
    </w:p>
    <w:p w14:paraId="4F6C376D" w14:textId="77777777" w:rsidR="006B741E" w:rsidRDefault="006B741E" w:rsidP="006B741E">
      <w:pPr>
        <w:pStyle w:val="Textoindependiente"/>
        <w:jc w:val="center"/>
        <w:rPr>
          <w:rFonts w:ascii="Arial" w:hAnsi="Arial" w:cs="Arial"/>
          <w:color w:val="000000"/>
        </w:rPr>
      </w:pPr>
    </w:p>
    <w:p w14:paraId="5AD013D9" w14:textId="4A984A6E" w:rsidR="004802B0" w:rsidRDefault="00D743F1" w:rsidP="006B741E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</w:t>
      </w:r>
    </w:p>
    <w:p w14:paraId="7B965E78" w14:textId="465B6485" w:rsidR="0063798C" w:rsidRPr="00A82B09" w:rsidRDefault="00B552B8" w:rsidP="006B741E">
      <w:pPr>
        <w:pStyle w:val="Textoindependiente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noProof/>
        </w:rPr>
        <w:t>RUBIELA POTES RENTERIA</w:t>
      </w:r>
    </w:p>
    <w:p w14:paraId="52B31E59" w14:textId="6E182F4F" w:rsidR="003A55A7" w:rsidRPr="00A82B09" w:rsidRDefault="00D743F1" w:rsidP="006B741E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AF6993">
        <w:rPr>
          <w:rFonts w:ascii="Arial" w:hAnsi="Arial" w:cs="Arial"/>
          <w:color w:val="000000"/>
        </w:rPr>
        <w:t xml:space="preserve"> </w:t>
      </w:r>
      <w:r w:rsidR="00B552B8">
        <w:rPr>
          <w:rFonts w:ascii="Arial" w:hAnsi="Arial" w:cs="Arial"/>
          <w:color w:val="000000"/>
        </w:rPr>
        <w:t>38.</w:t>
      </w:r>
      <w:r w:rsidR="00C1787D">
        <w:rPr>
          <w:rFonts w:ascii="Arial" w:hAnsi="Arial" w:cs="Arial"/>
          <w:color w:val="000000"/>
        </w:rPr>
        <w:t>473.908</w:t>
      </w:r>
    </w:p>
    <w:p w14:paraId="3CA026CE" w14:textId="30DBE6E8" w:rsidR="00B10B35" w:rsidRPr="00A82B09" w:rsidRDefault="00CA5E7F" w:rsidP="006B741E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A56CF" w14:textId="77777777" w:rsidR="00425505" w:rsidRDefault="00425505">
      <w:r>
        <w:separator/>
      </w:r>
    </w:p>
  </w:endnote>
  <w:endnote w:type="continuationSeparator" w:id="0">
    <w:p w14:paraId="382B25E3" w14:textId="77777777" w:rsidR="00425505" w:rsidRDefault="0042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6D41" w14:textId="77777777" w:rsidR="00425505" w:rsidRDefault="00425505">
      <w:r>
        <w:separator/>
      </w:r>
    </w:p>
  </w:footnote>
  <w:footnote w:type="continuationSeparator" w:id="0">
    <w:p w14:paraId="455433E8" w14:textId="77777777" w:rsidR="00425505" w:rsidRDefault="00425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809EB4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DA665C">
      <w:rPr>
        <w:rFonts w:ascii="Arial" w:hAnsi="Arial" w:cs="Arial"/>
        <w:b/>
        <w:bCs/>
        <w:lang w:val="es-MX"/>
      </w:rPr>
      <w:t>.</w:t>
    </w:r>
    <w:r w:rsidR="002953B8">
      <w:rPr>
        <w:rFonts w:ascii="Arial" w:hAnsi="Arial" w:cs="Arial"/>
        <w:b/>
        <w:bCs/>
        <w:lang w:val="es-MX"/>
      </w:rPr>
      <w:t>2057-</w:t>
    </w:r>
    <w:r w:rsidR="006A2B9C" w:rsidRPr="00DA665C">
      <w:rPr>
        <w:rFonts w:ascii="Arial" w:hAnsi="Arial" w:cs="Arial"/>
        <w:b/>
        <w:bCs/>
        <w:lang w:val="es-MX"/>
      </w:rPr>
      <w:t>202</w:t>
    </w:r>
    <w:r w:rsidR="0084763A" w:rsidRPr="00DA665C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546111"/>
    <w:multiLevelType w:val="hybridMultilevel"/>
    <w:tmpl w:val="7E340F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4F03342"/>
    <w:multiLevelType w:val="hybridMultilevel"/>
    <w:tmpl w:val="123E2B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B1D37"/>
    <w:multiLevelType w:val="hybridMultilevel"/>
    <w:tmpl w:val="5C3E5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2772F"/>
    <w:multiLevelType w:val="hybridMultilevel"/>
    <w:tmpl w:val="D988E6AE"/>
    <w:lvl w:ilvl="0" w:tplc="C85ABA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E0954"/>
    <w:multiLevelType w:val="hybridMultilevel"/>
    <w:tmpl w:val="3B2A15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E7D669C"/>
    <w:multiLevelType w:val="hybridMultilevel"/>
    <w:tmpl w:val="F59E34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63610CD"/>
    <w:multiLevelType w:val="hybridMultilevel"/>
    <w:tmpl w:val="9184E0F8"/>
    <w:lvl w:ilvl="0" w:tplc="44C8050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A758C8"/>
    <w:multiLevelType w:val="hybridMultilevel"/>
    <w:tmpl w:val="2932D7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9704751">
    <w:abstractNumId w:val="9"/>
  </w:num>
  <w:num w:numId="2" w16cid:durableId="594434745">
    <w:abstractNumId w:val="1"/>
  </w:num>
  <w:num w:numId="3" w16cid:durableId="1689212688">
    <w:abstractNumId w:val="4"/>
  </w:num>
  <w:num w:numId="4" w16cid:durableId="646200963">
    <w:abstractNumId w:val="2"/>
  </w:num>
  <w:num w:numId="5" w16cid:durableId="991829231">
    <w:abstractNumId w:val="0"/>
  </w:num>
  <w:num w:numId="6" w16cid:durableId="1341467979">
    <w:abstractNumId w:val="10"/>
  </w:num>
  <w:num w:numId="7" w16cid:durableId="2003652644">
    <w:abstractNumId w:val="28"/>
  </w:num>
  <w:num w:numId="8" w16cid:durableId="166596169">
    <w:abstractNumId w:val="25"/>
  </w:num>
  <w:num w:numId="9" w16cid:durableId="1137802894">
    <w:abstractNumId w:val="22"/>
  </w:num>
  <w:num w:numId="10" w16cid:durableId="977799797">
    <w:abstractNumId w:val="16"/>
  </w:num>
  <w:num w:numId="11" w16cid:durableId="1673217438">
    <w:abstractNumId w:val="3"/>
  </w:num>
  <w:num w:numId="12" w16cid:durableId="259486663">
    <w:abstractNumId w:val="15"/>
  </w:num>
  <w:num w:numId="13" w16cid:durableId="1424759347">
    <w:abstractNumId w:val="29"/>
  </w:num>
  <w:num w:numId="14" w16cid:durableId="744643910">
    <w:abstractNumId w:val="13"/>
  </w:num>
  <w:num w:numId="15" w16cid:durableId="1219123851">
    <w:abstractNumId w:val="14"/>
  </w:num>
  <w:num w:numId="16" w16cid:durableId="340746182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302230780">
    <w:abstractNumId w:val="21"/>
    <w:lvlOverride w:ilvl="0">
      <w:lvl w:ilvl="0">
        <w:numFmt w:val="decimal"/>
        <w:lvlText w:val="%1."/>
        <w:lvlJc w:val="left"/>
      </w:lvl>
    </w:lvlOverride>
  </w:num>
  <w:num w:numId="18" w16cid:durableId="444619769">
    <w:abstractNumId w:val="24"/>
    <w:lvlOverride w:ilvl="0">
      <w:lvl w:ilvl="0">
        <w:numFmt w:val="decimal"/>
        <w:lvlText w:val="%1."/>
        <w:lvlJc w:val="left"/>
      </w:lvl>
    </w:lvlOverride>
  </w:num>
  <w:num w:numId="19" w16cid:durableId="1130130323">
    <w:abstractNumId w:val="30"/>
    <w:lvlOverride w:ilvl="0">
      <w:lvl w:ilvl="0">
        <w:numFmt w:val="decimal"/>
        <w:lvlText w:val="%1."/>
        <w:lvlJc w:val="left"/>
      </w:lvl>
    </w:lvlOverride>
  </w:num>
  <w:num w:numId="20" w16cid:durableId="52505993">
    <w:abstractNumId w:val="18"/>
  </w:num>
  <w:num w:numId="21" w16cid:durableId="1202980497">
    <w:abstractNumId w:val="17"/>
  </w:num>
  <w:num w:numId="22" w16cid:durableId="347415209">
    <w:abstractNumId w:val="19"/>
  </w:num>
  <w:num w:numId="23" w16cid:durableId="65878444">
    <w:abstractNumId w:val="12"/>
  </w:num>
  <w:num w:numId="24" w16cid:durableId="890192820">
    <w:abstractNumId w:val="26"/>
  </w:num>
  <w:num w:numId="25" w16cid:durableId="54819801">
    <w:abstractNumId w:val="27"/>
  </w:num>
  <w:num w:numId="26" w16cid:durableId="2135249255">
    <w:abstractNumId w:val="20"/>
  </w:num>
  <w:num w:numId="27" w16cid:durableId="200936491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2CC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6DAF"/>
    <w:rsid w:val="0012741E"/>
    <w:rsid w:val="001279FA"/>
    <w:rsid w:val="0013009B"/>
    <w:rsid w:val="00131CA7"/>
    <w:rsid w:val="00132B26"/>
    <w:rsid w:val="00134194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953B8"/>
    <w:rsid w:val="002A3190"/>
    <w:rsid w:val="002A5635"/>
    <w:rsid w:val="002A5A29"/>
    <w:rsid w:val="002B0FD7"/>
    <w:rsid w:val="002B1213"/>
    <w:rsid w:val="002B2B16"/>
    <w:rsid w:val="002B5BFE"/>
    <w:rsid w:val="002C1F63"/>
    <w:rsid w:val="002C50DA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2E75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5505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5E64"/>
    <w:rsid w:val="00536329"/>
    <w:rsid w:val="00540375"/>
    <w:rsid w:val="00540E3D"/>
    <w:rsid w:val="005419D5"/>
    <w:rsid w:val="00545E74"/>
    <w:rsid w:val="00547BBF"/>
    <w:rsid w:val="00547BF2"/>
    <w:rsid w:val="00550127"/>
    <w:rsid w:val="005569B0"/>
    <w:rsid w:val="0055758B"/>
    <w:rsid w:val="005600E2"/>
    <w:rsid w:val="00560D48"/>
    <w:rsid w:val="005637DD"/>
    <w:rsid w:val="0056721F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3E1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B741E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2749A"/>
    <w:rsid w:val="00736568"/>
    <w:rsid w:val="0074239A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0412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03C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36A6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219C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993"/>
    <w:rsid w:val="00AF6F68"/>
    <w:rsid w:val="00B015C6"/>
    <w:rsid w:val="00B0244E"/>
    <w:rsid w:val="00B03869"/>
    <w:rsid w:val="00B06BE5"/>
    <w:rsid w:val="00B10B35"/>
    <w:rsid w:val="00B11928"/>
    <w:rsid w:val="00B12791"/>
    <w:rsid w:val="00B166E2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52B8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2C6F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1787D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2D13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4275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665C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0837"/>
    <w:rsid w:val="00ED54FB"/>
    <w:rsid w:val="00ED6603"/>
    <w:rsid w:val="00ED79F5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1B66"/>
    <w:rsid w:val="00F26167"/>
    <w:rsid w:val="00F3220A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0646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1018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8</cp:revision>
  <cp:lastPrinted>2023-04-12T14:19:00Z</cp:lastPrinted>
  <dcterms:created xsi:type="dcterms:W3CDTF">2025-08-20T22:26:00Z</dcterms:created>
  <dcterms:modified xsi:type="dcterms:W3CDTF">2025-08-20T22:31:00Z</dcterms:modified>
</cp:coreProperties>
</file>